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366039" w:rsidRPr="00366039">
              <w:rPr>
                <w:b/>
              </w:rPr>
              <w:t>Zarządzania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904E40">
              <w:t>Praca magisterska</w:t>
            </w:r>
          </w:p>
          <w:p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123792">
              <w:t>MSc</w:t>
            </w:r>
            <w:proofErr w:type="spellEnd"/>
            <w:r w:rsidR="00123792">
              <w:t xml:space="preserve"> </w:t>
            </w:r>
            <w:proofErr w:type="spellStart"/>
            <w:r w:rsidR="00123792">
              <w:t>Thesis</w:t>
            </w:r>
            <w:proofErr w:type="spellEnd"/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: </w:t>
            </w:r>
            <w:r w:rsidR="00366039" w:rsidRPr="00366039">
              <w:t>Inżynieria zarządzania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</w:t>
            </w:r>
            <w:r w:rsidR="00123792">
              <w:t xml:space="preserve"> Zarządzanie projektami</w:t>
            </w:r>
          </w:p>
          <w:p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>I</w:t>
            </w:r>
            <w:r w:rsidR="000D1D81">
              <w:rPr>
                <w:b/>
                <w:bCs/>
              </w:rPr>
              <w:t>I</w:t>
            </w:r>
            <w:r w:rsidR="00D552A5">
              <w:rPr>
                <w:b/>
                <w:bCs/>
              </w:rPr>
              <w:t xml:space="preserve"> stopień, stacjonarn</w:t>
            </w:r>
            <w:r w:rsidR="002C4A38">
              <w:rPr>
                <w:b/>
                <w:bCs/>
              </w:rPr>
              <w:t>a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 w:rsidR="00123792">
              <w:rPr>
                <w:b/>
                <w:bCs/>
              </w:rPr>
              <w:t>IZZ2018D</w:t>
            </w:r>
            <w:bookmarkStart w:id="0" w:name="_GoBack"/>
            <w:bookmarkEnd w:id="0"/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Default="00794A39" w:rsidP="00041381"/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96719C" w:rsidRPr="007358EE" w:rsidRDefault="000D1D8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123792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123792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574AE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3792">
              <w:rPr>
                <w:sz w:val="22"/>
                <w:szCs w:val="22"/>
              </w:rPr>
              <w:t>0,5</w:t>
            </w: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9808A2" w:rsidRDefault="00123792" w:rsidP="00123792">
            <w:r w:rsidRPr="005E28DB">
              <w:t>Przekrojowa znajomość zagadnień z przebiegu studiów</w:t>
            </w:r>
            <w:r>
              <w:t>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123792" w:rsidRPr="00313917" w:rsidRDefault="00123792" w:rsidP="00123792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 </w:t>
            </w:r>
            <w:r w:rsidRPr="00313917">
              <w:rPr>
                <w:sz w:val="22"/>
                <w:szCs w:val="22"/>
              </w:rPr>
              <w:t xml:space="preserve">Synteza wiedzy z całych studiów oraz umiejętności praktycznych, zwłaszcza w zakresie wybranej specjalności. </w:t>
            </w:r>
          </w:p>
          <w:p w:rsidR="00123792" w:rsidRPr="00313917" w:rsidRDefault="00123792" w:rsidP="00123792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 </w:t>
            </w:r>
            <w:r w:rsidRPr="00313917">
              <w:rPr>
                <w:sz w:val="22"/>
                <w:szCs w:val="22"/>
              </w:rPr>
              <w:t>Ugruntowanie umiejętności pozyskiwania i wykorzystywania informacji naukowo-technicznych.</w:t>
            </w:r>
          </w:p>
          <w:p w:rsidR="00123792" w:rsidRPr="00313917" w:rsidRDefault="00123792" w:rsidP="00123792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 </w:t>
            </w:r>
            <w:r w:rsidRPr="00313917">
              <w:rPr>
                <w:sz w:val="22"/>
                <w:szCs w:val="22"/>
              </w:rPr>
              <w:t xml:space="preserve">Osiągnięcie sprawności w zakresie </w:t>
            </w:r>
            <w:r>
              <w:rPr>
                <w:sz w:val="22"/>
                <w:szCs w:val="22"/>
              </w:rPr>
              <w:t xml:space="preserve">diagnozy systemów zarządzania i </w:t>
            </w:r>
            <w:r w:rsidRPr="00313917">
              <w:rPr>
                <w:sz w:val="22"/>
                <w:szCs w:val="22"/>
              </w:rPr>
              <w:t>projektowania rozwiązań problemów menedżerskich.</w:t>
            </w:r>
          </w:p>
          <w:p w:rsidR="00123792" w:rsidRPr="00BA6E56" w:rsidRDefault="00123792" w:rsidP="00123792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 </w:t>
            </w:r>
            <w:r w:rsidRPr="00313917">
              <w:rPr>
                <w:sz w:val="22"/>
                <w:szCs w:val="22"/>
              </w:rPr>
              <w:t>Opracowanie w zwartej formie dzieła (pracy dyplomowej) na podstawie zdobytej w czasie studiów wiedzy, informacji literaturowych, prac analitycznych i projektowych</w:t>
            </w:r>
            <w:r>
              <w:rPr>
                <w:sz w:val="22"/>
                <w:szCs w:val="22"/>
              </w:rPr>
              <w:t>, w tym</w:t>
            </w:r>
            <w:r w:rsidRPr="00313917">
              <w:rPr>
                <w:sz w:val="22"/>
                <w:szCs w:val="22"/>
              </w:rPr>
              <w:t xml:space="preserve"> wyników prac badawczych.</w:t>
            </w:r>
          </w:p>
          <w:p w:rsidR="009E23F5" w:rsidRPr="001A43C0" w:rsidRDefault="00BA6E56" w:rsidP="00CD22FB">
            <w:pPr>
              <w:ind w:left="311" w:hanging="311"/>
              <w:rPr>
                <w:sz w:val="12"/>
                <w:szCs w:val="12"/>
              </w:rPr>
            </w:pPr>
            <w:r w:rsidRPr="00BA6E56">
              <w:rPr>
                <w:sz w:val="22"/>
                <w:szCs w:val="22"/>
              </w:rPr>
              <w:t xml:space="preserve"> 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B737F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="00123792" w:rsidRPr="00B737F4" w:rsidRDefault="00123792" w:rsidP="00123792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B737F4">
              <w:rPr>
                <w:sz w:val="22"/>
              </w:rPr>
              <w:t>Z zakresu umiejętności:</w:t>
            </w:r>
          </w:p>
          <w:p w:rsidR="00123792" w:rsidRPr="003E19E3" w:rsidRDefault="00123792" w:rsidP="00123792">
            <w:pPr>
              <w:ind w:left="1207" w:hanging="1207"/>
              <w:rPr>
                <w:sz w:val="22"/>
              </w:rPr>
            </w:pPr>
            <w:r w:rsidRPr="003E19E3">
              <w:rPr>
                <w:sz w:val="22"/>
              </w:rPr>
              <w:t>PEU_U01</w:t>
            </w:r>
            <w:r w:rsidRPr="003E19E3">
              <w:rPr>
                <w:sz w:val="22"/>
              </w:rPr>
              <w:tab/>
              <w:t xml:space="preserve">Potrafi dokonać pogłębionej analizy działającego lub zaprojektowanego procesu w organizacji </w:t>
            </w:r>
            <w:r>
              <w:rPr>
                <w:sz w:val="22"/>
              </w:rPr>
              <w:t xml:space="preserve">lub zjawisk i systemów z zakresu zarządzania </w:t>
            </w:r>
            <w:r w:rsidRPr="003E19E3">
              <w:rPr>
                <w:sz w:val="22"/>
              </w:rPr>
              <w:t>oraz wskazać dysfunkcje i/lub potrzeby usprawnień.</w:t>
            </w:r>
          </w:p>
          <w:p w:rsidR="00123792" w:rsidRPr="003E19E3" w:rsidRDefault="00123792" w:rsidP="00123792">
            <w:pPr>
              <w:ind w:left="1207" w:hanging="1207"/>
              <w:rPr>
                <w:sz w:val="22"/>
              </w:rPr>
            </w:pPr>
            <w:r w:rsidRPr="003E19E3">
              <w:rPr>
                <w:sz w:val="22"/>
              </w:rPr>
              <w:t>PEU_U0</w:t>
            </w:r>
            <w:r>
              <w:rPr>
                <w:sz w:val="22"/>
              </w:rPr>
              <w:t>2</w:t>
            </w:r>
            <w:r w:rsidRPr="003E19E3">
              <w:rPr>
                <w:sz w:val="22"/>
              </w:rPr>
              <w:tab/>
              <w:t>Posiada umiejętność gromadzenia i analizy pochodzących z różnych źródeł informacji z zakresu zarządzania.</w:t>
            </w:r>
          </w:p>
          <w:p w:rsidR="00123792" w:rsidRPr="003E19E3" w:rsidRDefault="00123792" w:rsidP="00123792">
            <w:pPr>
              <w:ind w:left="1207" w:hanging="1207"/>
              <w:rPr>
                <w:sz w:val="22"/>
              </w:rPr>
            </w:pPr>
            <w:r w:rsidRPr="003E19E3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  <w:r w:rsidRPr="003E19E3">
              <w:rPr>
                <w:sz w:val="22"/>
              </w:rPr>
              <w:tab/>
              <w:t xml:space="preserve">Potrafi poprawnie wskazać, dobrać i zastosować podstawowe metody, techniki i narzędzia do rozwiązania problemu menedżerskiego. </w:t>
            </w:r>
          </w:p>
          <w:p w:rsidR="00123792" w:rsidRPr="003E19E3" w:rsidRDefault="00123792" w:rsidP="00123792">
            <w:pPr>
              <w:ind w:left="1207" w:hanging="1207"/>
              <w:rPr>
                <w:sz w:val="22"/>
              </w:rPr>
            </w:pPr>
            <w:r w:rsidRPr="003E19E3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  <w:r w:rsidRPr="003E19E3">
              <w:rPr>
                <w:sz w:val="22"/>
              </w:rPr>
              <w:tab/>
              <w:t>Potrafi prawidłowo zidentyfikować problem menedżerski i rozwiązać go z użyciem odpowiednich metod, technik i narzędzi.</w:t>
            </w:r>
          </w:p>
          <w:p w:rsidR="00874AAA" w:rsidRDefault="00123792" w:rsidP="00123792">
            <w:pPr>
              <w:ind w:left="1207" w:hanging="1207"/>
            </w:pPr>
            <w:r w:rsidRPr="003E19E3">
              <w:rPr>
                <w:sz w:val="22"/>
              </w:rPr>
              <w:t>PEU_U0</w:t>
            </w:r>
            <w:r>
              <w:rPr>
                <w:sz w:val="22"/>
              </w:rPr>
              <w:t>5</w:t>
            </w:r>
            <w:r w:rsidRPr="003E19E3">
              <w:rPr>
                <w:sz w:val="22"/>
              </w:rPr>
              <w:tab/>
              <w:t xml:space="preserve">Potrafi opracować fachowe dzieło - obszerny tekst prezentujący w sposób ścisły wyniki prac </w:t>
            </w:r>
            <w:r>
              <w:rPr>
                <w:sz w:val="22"/>
              </w:rPr>
              <w:t xml:space="preserve">analitycznych, </w:t>
            </w:r>
            <w:r w:rsidRPr="003E19E3">
              <w:rPr>
                <w:sz w:val="22"/>
              </w:rPr>
              <w:t>projektowych</w:t>
            </w:r>
            <w:r>
              <w:rPr>
                <w:sz w:val="22"/>
              </w:rPr>
              <w:t xml:space="preserve"> i badawczych</w:t>
            </w:r>
            <w:r w:rsidRPr="003E19E3">
              <w:rPr>
                <w:sz w:val="22"/>
              </w:rPr>
              <w:t>.</w:t>
            </w: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7407"/>
        <w:gridCol w:w="1003"/>
      </w:tblGrid>
      <w:tr w:rsidR="00252DBF" w:rsidRPr="00390B75" w:rsidTr="005205DD">
        <w:tc>
          <w:tcPr>
            <w:tcW w:w="8217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003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123792" w:rsidRPr="00B737F4" w:rsidTr="005205DD">
        <w:tc>
          <w:tcPr>
            <w:tcW w:w="810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1</w:t>
            </w:r>
          </w:p>
        </w:tc>
        <w:tc>
          <w:tcPr>
            <w:tcW w:w="7407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organizacji (lub zjawiska, systemu) będącej przedmiotem pracy. Identyfikacja, analiza problemu i założenia, tezy badawcze.</w:t>
            </w:r>
          </w:p>
        </w:tc>
        <w:tc>
          <w:tcPr>
            <w:tcW w:w="1003" w:type="dxa"/>
          </w:tcPr>
          <w:p w:rsidR="00123792" w:rsidRPr="00B737F4" w:rsidRDefault="00123792" w:rsidP="001237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23792" w:rsidRPr="00B737F4" w:rsidTr="005205DD">
        <w:tc>
          <w:tcPr>
            <w:tcW w:w="810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2</w:t>
            </w:r>
          </w:p>
        </w:tc>
        <w:tc>
          <w:tcPr>
            <w:tcW w:w="7407" w:type="dxa"/>
          </w:tcPr>
          <w:p w:rsidR="00123792" w:rsidRPr="00441C59" w:rsidRDefault="00123792" w:rsidP="00123792">
            <w:pPr>
              <w:rPr>
                <w:sz w:val="22"/>
                <w:szCs w:val="22"/>
              </w:rPr>
            </w:pPr>
            <w:r w:rsidRPr="00150AD3">
              <w:rPr>
                <w:sz w:val="22"/>
                <w:szCs w:val="22"/>
              </w:rPr>
              <w:t>Pogłębiona analiza literaturowa dotycząca zagadnie</w:t>
            </w:r>
            <w:r>
              <w:rPr>
                <w:sz w:val="22"/>
                <w:szCs w:val="22"/>
              </w:rPr>
              <w:t xml:space="preserve">ń poruszanych w pracy dyplomowej, w tym </w:t>
            </w:r>
            <w:r w:rsidRPr="00150AD3">
              <w:rPr>
                <w:sz w:val="22"/>
                <w:szCs w:val="22"/>
              </w:rPr>
              <w:t>metod, technik i narzędzi</w:t>
            </w:r>
            <w:r>
              <w:rPr>
                <w:sz w:val="22"/>
                <w:szCs w:val="22"/>
              </w:rPr>
              <w:t xml:space="preserve"> stosowanych do rozwiązywania problemów określonej klasy</w:t>
            </w:r>
            <w:r w:rsidRPr="00150AD3">
              <w:rPr>
                <w:sz w:val="22"/>
                <w:szCs w:val="22"/>
              </w:rPr>
              <w:t>.</w:t>
            </w:r>
          </w:p>
        </w:tc>
        <w:tc>
          <w:tcPr>
            <w:tcW w:w="1003" w:type="dxa"/>
          </w:tcPr>
          <w:p w:rsidR="00123792" w:rsidRPr="00B737F4" w:rsidRDefault="00123792" w:rsidP="001237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23792" w:rsidRPr="00B737F4" w:rsidTr="005205DD">
        <w:tc>
          <w:tcPr>
            <w:tcW w:w="810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Pr="00B737F4">
              <w:rPr>
                <w:sz w:val="22"/>
                <w:szCs w:val="22"/>
              </w:rPr>
              <w:t>3</w:t>
            </w:r>
          </w:p>
        </w:tc>
        <w:tc>
          <w:tcPr>
            <w:tcW w:w="7407" w:type="dxa"/>
          </w:tcPr>
          <w:p w:rsidR="00123792" w:rsidRPr="00380CC5" w:rsidRDefault="00123792" w:rsidP="00123792">
            <w:pPr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 xml:space="preserve">Realizacja </w:t>
            </w:r>
            <w:r>
              <w:rPr>
                <w:sz w:val="22"/>
                <w:szCs w:val="22"/>
              </w:rPr>
              <w:t>prac analitycznych i badawczych.</w:t>
            </w:r>
          </w:p>
        </w:tc>
        <w:tc>
          <w:tcPr>
            <w:tcW w:w="1003" w:type="dxa"/>
          </w:tcPr>
          <w:p w:rsidR="00123792" w:rsidRPr="00B737F4" w:rsidRDefault="00123792" w:rsidP="001237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123792" w:rsidRPr="00B737F4" w:rsidTr="005205DD">
        <w:tc>
          <w:tcPr>
            <w:tcW w:w="810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Pr4</w:t>
            </w:r>
          </w:p>
        </w:tc>
        <w:tc>
          <w:tcPr>
            <w:tcW w:w="7407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380CC5">
              <w:rPr>
                <w:sz w:val="22"/>
                <w:szCs w:val="22"/>
              </w:rPr>
              <w:t xml:space="preserve">naliza </w:t>
            </w:r>
            <w:r>
              <w:rPr>
                <w:sz w:val="22"/>
                <w:szCs w:val="22"/>
              </w:rPr>
              <w:t>uzyskanych wyników, możliwości i celowości ich wdrożenia, harmonogramu,</w:t>
            </w:r>
            <w:r w:rsidRPr="00380C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spodziewanych </w:t>
            </w:r>
            <w:r w:rsidRPr="00380CC5">
              <w:rPr>
                <w:sz w:val="22"/>
                <w:szCs w:val="22"/>
              </w:rPr>
              <w:t>efektów i ekonomiki.</w:t>
            </w:r>
          </w:p>
        </w:tc>
        <w:tc>
          <w:tcPr>
            <w:tcW w:w="1003" w:type="dxa"/>
          </w:tcPr>
          <w:p w:rsidR="00123792" w:rsidRPr="00B737F4" w:rsidRDefault="00123792" w:rsidP="001237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23792" w:rsidRPr="00B737F4" w:rsidTr="005205DD">
        <w:tc>
          <w:tcPr>
            <w:tcW w:w="810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Pr5</w:t>
            </w:r>
          </w:p>
        </w:tc>
        <w:tc>
          <w:tcPr>
            <w:tcW w:w="7407" w:type="dxa"/>
          </w:tcPr>
          <w:p w:rsidR="00123792" w:rsidRPr="00380CC5" w:rsidRDefault="00123792" w:rsidP="00123792">
            <w:pPr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>Określenie kierunków przyszłych prac nad zagadnieniem wchodzącym</w:t>
            </w:r>
          </w:p>
          <w:p w:rsidR="00123792" w:rsidRPr="00B737F4" w:rsidRDefault="00123792" w:rsidP="00123792">
            <w:pPr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>w zakres pracy dyplomowej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03" w:type="dxa"/>
          </w:tcPr>
          <w:p w:rsidR="00123792" w:rsidRPr="00B737F4" w:rsidRDefault="00123792" w:rsidP="001237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23792" w:rsidRPr="00B737F4" w:rsidTr="005205DD">
        <w:tc>
          <w:tcPr>
            <w:tcW w:w="810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Pr6</w:t>
            </w:r>
          </w:p>
        </w:tc>
        <w:tc>
          <w:tcPr>
            <w:tcW w:w="7407" w:type="dxa"/>
          </w:tcPr>
          <w:p w:rsidR="00123792" w:rsidRPr="002C09C4" w:rsidRDefault="00123792" w:rsidP="00123792">
            <w:pPr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>Redakcja pracy dyplomowej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03" w:type="dxa"/>
          </w:tcPr>
          <w:p w:rsidR="00123792" w:rsidRPr="00B737F4" w:rsidRDefault="00123792" w:rsidP="001237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23792" w:rsidRPr="00B737F4" w:rsidTr="005205DD">
        <w:tc>
          <w:tcPr>
            <w:tcW w:w="810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</w:p>
        </w:tc>
        <w:tc>
          <w:tcPr>
            <w:tcW w:w="7407" w:type="dxa"/>
          </w:tcPr>
          <w:p w:rsidR="00123792" w:rsidRPr="00B737F4" w:rsidRDefault="00123792" w:rsidP="00123792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Suma godzin</w:t>
            </w:r>
          </w:p>
        </w:tc>
        <w:tc>
          <w:tcPr>
            <w:tcW w:w="1003" w:type="dxa"/>
          </w:tcPr>
          <w:p w:rsidR="00123792" w:rsidRPr="00B737F4" w:rsidRDefault="00123792" w:rsidP="001237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:rsidRPr="00B737F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3792" w:rsidRPr="00B737F4" w:rsidRDefault="00123792" w:rsidP="00123792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N1.</w:t>
            </w:r>
            <w:r w:rsidRPr="00B737F4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Studia literaturowe</w:t>
            </w:r>
            <w:r w:rsidRPr="00B737F4">
              <w:rPr>
                <w:sz w:val="22"/>
                <w:szCs w:val="22"/>
              </w:rPr>
              <w:t xml:space="preserve">. </w:t>
            </w:r>
          </w:p>
          <w:p w:rsidR="00123792" w:rsidRDefault="00123792" w:rsidP="00123792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N2.</w:t>
            </w:r>
            <w:r w:rsidRPr="00B737F4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Wywiady z pracownikami organizacji będącej przedmiotem pracy.</w:t>
            </w:r>
          </w:p>
          <w:p w:rsidR="00123792" w:rsidRPr="00B737F4" w:rsidRDefault="00123792" w:rsidP="00123792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</w:t>
            </w:r>
            <w:r>
              <w:rPr>
                <w:sz w:val="22"/>
                <w:szCs w:val="22"/>
              </w:rPr>
              <w:tab/>
              <w:t>Metody badawcze adekwatne do tematu pracy, np. badania ankietowe.</w:t>
            </w:r>
          </w:p>
          <w:p w:rsidR="00123792" w:rsidRPr="00B737F4" w:rsidRDefault="00123792" w:rsidP="00123792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N3.</w:t>
            </w:r>
            <w:r w:rsidRPr="00B737F4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Praca własna analityczna i twórcza.</w:t>
            </w:r>
          </w:p>
          <w:p w:rsidR="00EE180C" w:rsidRPr="00B737F4" w:rsidRDefault="00123792" w:rsidP="00123792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N4.</w:t>
            </w:r>
            <w:r w:rsidRPr="00B737F4">
              <w:rPr>
                <w:sz w:val="22"/>
                <w:szCs w:val="22"/>
              </w:rPr>
              <w:tab/>
              <w:t>Konsultacje indywidualne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2080"/>
        <w:gridCol w:w="4499"/>
      </w:tblGrid>
      <w:tr w:rsidR="003C5EFE" w:rsidRPr="00390B75" w:rsidTr="00123792">
        <w:tc>
          <w:tcPr>
            <w:tcW w:w="2481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0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123792" w:rsidRPr="00B737F4" w:rsidTr="00123792">
        <w:tc>
          <w:tcPr>
            <w:tcW w:w="2481" w:type="dxa"/>
          </w:tcPr>
          <w:p w:rsidR="00123792" w:rsidRPr="00B737F4" w:rsidRDefault="00123792" w:rsidP="005F13D7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2080" w:type="dxa"/>
          </w:tcPr>
          <w:p w:rsidR="00123792" w:rsidRPr="00B737F4" w:rsidRDefault="00123792" w:rsidP="005F13D7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  <w:r>
              <w:rPr>
                <w:sz w:val="22"/>
                <w:szCs w:val="22"/>
              </w:rPr>
              <w:t>-PEU-U05</w:t>
            </w:r>
          </w:p>
        </w:tc>
        <w:tc>
          <w:tcPr>
            <w:tcW w:w="4499" w:type="dxa"/>
          </w:tcPr>
          <w:p w:rsidR="00123792" w:rsidRPr="00B737F4" w:rsidRDefault="00123792" w:rsidP="005F13D7">
            <w:pPr>
              <w:rPr>
                <w:sz w:val="22"/>
                <w:szCs w:val="22"/>
              </w:rPr>
            </w:pPr>
            <w:r w:rsidRPr="00D81E5C">
              <w:rPr>
                <w:sz w:val="22"/>
                <w:szCs w:val="22"/>
              </w:rPr>
              <w:t xml:space="preserve">Bieżąca ocena </w:t>
            </w:r>
            <w:r>
              <w:rPr>
                <w:sz w:val="22"/>
                <w:szCs w:val="22"/>
              </w:rPr>
              <w:t xml:space="preserve">systematycznej pracy i </w:t>
            </w:r>
            <w:r w:rsidRPr="00D81E5C">
              <w:rPr>
                <w:sz w:val="22"/>
                <w:szCs w:val="22"/>
              </w:rPr>
              <w:t>cząstkowych wyników</w:t>
            </w:r>
            <w:r>
              <w:rPr>
                <w:sz w:val="22"/>
                <w:szCs w:val="22"/>
              </w:rPr>
              <w:t>.</w:t>
            </w:r>
          </w:p>
        </w:tc>
      </w:tr>
      <w:tr w:rsidR="00123792" w:rsidRPr="00B737F4" w:rsidTr="00123792">
        <w:tc>
          <w:tcPr>
            <w:tcW w:w="2481" w:type="dxa"/>
          </w:tcPr>
          <w:p w:rsidR="00123792" w:rsidRPr="00B737F4" w:rsidRDefault="00123792" w:rsidP="005F13D7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2080" w:type="dxa"/>
          </w:tcPr>
          <w:p w:rsidR="00123792" w:rsidRPr="00B737F4" w:rsidRDefault="00123792" w:rsidP="005F13D7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  <w:r>
              <w:rPr>
                <w:sz w:val="22"/>
                <w:szCs w:val="22"/>
              </w:rPr>
              <w:t>-PEU-U05</w:t>
            </w:r>
          </w:p>
        </w:tc>
        <w:tc>
          <w:tcPr>
            <w:tcW w:w="4499" w:type="dxa"/>
          </w:tcPr>
          <w:p w:rsidR="00123792" w:rsidRPr="00B737F4" w:rsidRDefault="00123792" w:rsidP="005F13D7">
            <w:pPr>
              <w:rPr>
                <w:sz w:val="22"/>
                <w:szCs w:val="22"/>
              </w:rPr>
            </w:pPr>
            <w:r w:rsidRPr="00D81E5C">
              <w:rPr>
                <w:sz w:val="22"/>
                <w:szCs w:val="22"/>
              </w:rPr>
              <w:t xml:space="preserve">Ocena końcowa </w:t>
            </w:r>
            <w:r>
              <w:rPr>
                <w:sz w:val="22"/>
                <w:szCs w:val="22"/>
              </w:rPr>
              <w:t>gotowego dzieła (</w:t>
            </w:r>
            <w:r w:rsidRPr="00D81E5C">
              <w:rPr>
                <w:sz w:val="22"/>
                <w:szCs w:val="22"/>
              </w:rPr>
              <w:t>pracy dyplomowej</w:t>
            </w:r>
            <w:r>
              <w:rPr>
                <w:sz w:val="22"/>
                <w:szCs w:val="22"/>
              </w:rPr>
              <w:t>).</w:t>
            </w:r>
          </w:p>
        </w:tc>
      </w:tr>
      <w:tr w:rsidR="00123792" w:rsidRPr="00B737F4" w:rsidTr="005F13D7">
        <w:tc>
          <w:tcPr>
            <w:tcW w:w="9060" w:type="dxa"/>
            <w:gridSpan w:val="3"/>
          </w:tcPr>
          <w:p w:rsidR="00123792" w:rsidRPr="00B737F4" w:rsidRDefault="00123792" w:rsidP="005F13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0,5*F1 + 0,5*F2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B737F4" w:rsidTr="0095604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B737F4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6F01A6" w:rsidRPr="00B737F4" w:rsidRDefault="005E28DB" w:rsidP="005E28DB">
            <w:pPr>
              <w:numPr>
                <w:ilvl w:val="0"/>
                <w:numId w:val="9"/>
              </w:numPr>
              <w:tabs>
                <w:tab w:val="clear" w:pos="720"/>
              </w:tabs>
              <w:ind w:left="357" w:hanging="347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Literatura związana z problematyką pracy dyplomowej</w:t>
            </w:r>
            <w:r w:rsidR="000B6963" w:rsidRPr="00B737F4">
              <w:rPr>
                <w:sz w:val="22"/>
                <w:szCs w:val="22"/>
              </w:rPr>
              <w:t xml:space="preserve"> – wybrana samodzielnie i polecana przez opiekuna pracy</w:t>
            </w:r>
            <w:r w:rsidR="003C5EFE" w:rsidRPr="00B737F4">
              <w:rPr>
                <w:sz w:val="22"/>
                <w:szCs w:val="22"/>
              </w:rPr>
              <w:t>.</w:t>
            </w:r>
          </w:p>
          <w:p w:rsidR="006F01A6" w:rsidRPr="00B737F4" w:rsidRDefault="006F01A6">
            <w:pPr>
              <w:rPr>
                <w:sz w:val="22"/>
                <w:szCs w:val="22"/>
              </w:rPr>
            </w:pPr>
          </w:p>
          <w:p w:rsidR="002B5912" w:rsidRPr="00B737F4" w:rsidRDefault="002B5912" w:rsidP="002B5912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6F01A6" w:rsidRPr="00B737F4" w:rsidRDefault="005E28DB" w:rsidP="00366039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rPr>
                <w:sz w:val="22"/>
                <w:szCs w:val="22"/>
              </w:rPr>
            </w:pPr>
            <w:proofErr w:type="spellStart"/>
            <w:r w:rsidRPr="00B737F4">
              <w:rPr>
                <w:sz w:val="22"/>
                <w:szCs w:val="22"/>
              </w:rPr>
              <w:lastRenderedPageBreak/>
              <w:t>Zenderowski</w:t>
            </w:r>
            <w:proofErr w:type="spellEnd"/>
            <w:r w:rsidRPr="00B737F4">
              <w:rPr>
                <w:sz w:val="22"/>
                <w:szCs w:val="22"/>
              </w:rPr>
              <w:t xml:space="preserve"> R., Przewodnik po metodologii pisania i obrony pracy dyplomowej, </w:t>
            </w:r>
            <w:proofErr w:type="spellStart"/>
            <w:r w:rsidRPr="00B737F4">
              <w:rPr>
                <w:sz w:val="22"/>
                <w:szCs w:val="22"/>
              </w:rPr>
              <w:t>CeDeWu</w:t>
            </w:r>
            <w:proofErr w:type="spellEnd"/>
            <w:r w:rsidRPr="00B737F4">
              <w:rPr>
                <w:sz w:val="22"/>
                <w:szCs w:val="22"/>
              </w:rPr>
              <w:t xml:space="preserve"> 2020.</w:t>
            </w:r>
          </w:p>
          <w:p w:rsidR="006F01A6" w:rsidRPr="00B737F4" w:rsidRDefault="00EE180C" w:rsidP="00366039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Kwaśniewska K., Jak pisać prace dyplomowe. Wskazówki praktyczne, KPWS 2017.</w:t>
            </w:r>
          </w:p>
          <w:p w:rsidR="002B5912" w:rsidRPr="00B737F4" w:rsidRDefault="00EE180C" w:rsidP="00982048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Grzybowski P., Sawicki K., Pisanie prac i sztuka ich prezentacji, Impuls 2010.</w:t>
            </w:r>
          </w:p>
          <w:p w:rsidR="00EE180C" w:rsidRPr="00B737F4" w:rsidRDefault="00EE180C" w:rsidP="00982048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rPr>
                <w:sz w:val="22"/>
                <w:szCs w:val="22"/>
              </w:rPr>
            </w:pPr>
            <w:proofErr w:type="spellStart"/>
            <w:r w:rsidRPr="00B737F4">
              <w:rPr>
                <w:sz w:val="22"/>
                <w:szCs w:val="22"/>
              </w:rPr>
              <w:t>Blein</w:t>
            </w:r>
            <w:proofErr w:type="spellEnd"/>
            <w:r w:rsidRPr="00B737F4">
              <w:rPr>
                <w:sz w:val="22"/>
                <w:szCs w:val="22"/>
              </w:rPr>
              <w:t xml:space="preserve"> B., Sztuka prezentacji i wystąpień publicznych. RM 2010.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123792" w:rsidP="00123792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Imię.NazwiskoPromotora@pwr.edu.pl</w:t>
            </w:r>
          </w:p>
        </w:tc>
      </w:tr>
    </w:tbl>
    <w:p w:rsidR="00300F60" w:rsidRPr="00975468" w:rsidRDefault="00300F60" w:rsidP="00975468">
      <w:pPr>
        <w:suppressAutoHyphens w:val="0"/>
      </w:pPr>
    </w:p>
    <w:sectPr w:rsidR="00300F60" w:rsidRPr="00975468" w:rsidSect="00D03241">
      <w:footerReference w:type="default" r:id="rId8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92C" w:rsidRDefault="0097592C">
      <w:r>
        <w:separator/>
      </w:r>
    </w:p>
  </w:endnote>
  <w:endnote w:type="continuationSeparator" w:id="0">
    <w:p w:rsidR="0097592C" w:rsidRDefault="0097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92C" w:rsidRDefault="0097592C">
      <w:r>
        <w:separator/>
      </w:r>
    </w:p>
  </w:footnote>
  <w:footnote w:type="continuationSeparator" w:id="0">
    <w:p w:rsidR="0097592C" w:rsidRDefault="00975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B73C4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4A5D47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0005B"/>
    <w:rsid w:val="00013CF7"/>
    <w:rsid w:val="00014640"/>
    <w:rsid w:val="000156A0"/>
    <w:rsid w:val="00034144"/>
    <w:rsid w:val="00041381"/>
    <w:rsid w:val="00044375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B6963"/>
    <w:rsid w:val="000D1D81"/>
    <w:rsid w:val="000D2204"/>
    <w:rsid w:val="000E2D13"/>
    <w:rsid w:val="000E365C"/>
    <w:rsid w:val="000F3A10"/>
    <w:rsid w:val="0010677A"/>
    <w:rsid w:val="00112BB5"/>
    <w:rsid w:val="00113B15"/>
    <w:rsid w:val="00114204"/>
    <w:rsid w:val="00121FE8"/>
    <w:rsid w:val="00123792"/>
    <w:rsid w:val="00126B93"/>
    <w:rsid w:val="00126D92"/>
    <w:rsid w:val="001477C5"/>
    <w:rsid w:val="00157016"/>
    <w:rsid w:val="0016135A"/>
    <w:rsid w:val="00161417"/>
    <w:rsid w:val="00176C09"/>
    <w:rsid w:val="00182C94"/>
    <w:rsid w:val="00193412"/>
    <w:rsid w:val="00195696"/>
    <w:rsid w:val="00195F9F"/>
    <w:rsid w:val="001A43C0"/>
    <w:rsid w:val="001B6B2D"/>
    <w:rsid w:val="001D58E2"/>
    <w:rsid w:val="001E0D88"/>
    <w:rsid w:val="0020197F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0F60"/>
    <w:rsid w:val="003013A2"/>
    <w:rsid w:val="00312640"/>
    <w:rsid w:val="00330D51"/>
    <w:rsid w:val="003325BF"/>
    <w:rsid w:val="0033626A"/>
    <w:rsid w:val="003522F1"/>
    <w:rsid w:val="00361AB9"/>
    <w:rsid w:val="00366039"/>
    <w:rsid w:val="003810E9"/>
    <w:rsid w:val="00382827"/>
    <w:rsid w:val="00390B75"/>
    <w:rsid w:val="0039623C"/>
    <w:rsid w:val="003B0A30"/>
    <w:rsid w:val="003B2D4B"/>
    <w:rsid w:val="003C37E7"/>
    <w:rsid w:val="003C5EFE"/>
    <w:rsid w:val="003C650C"/>
    <w:rsid w:val="003E76CC"/>
    <w:rsid w:val="003F183E"/>
    <w:rsid w:val="003F5F77"/>
    <w:rsid w:val="00407B87"/>
    <w:rsid w:val="0042582D"/>
    <w:rsid w:val="00434D81"/>
    <w:rsid w:val="00440CAF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205DD"/>
    <w:rsid w:val="00521536"/>
    <w:rsid w:val="005454F1"/>
    <w:rsid w:val="005475EE"/>
    <w:rsid w:val="00553D9A"/>
    <w:rsid w:val="00556547"/>
    <w:rsid w:val="00562C35"/>
    <w:rsid w:val="00562E32"/>
    <w:rsid w:val="005732CA"/>
    <w:rsid w:val="00574AE0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3C33"/>
    <w:rsid w:val="005C5D72"/>
    <w:rsid w:val="005C6F14"/>
    <w:rsid w:val="005E28DB"/>
    <w:rsid w:val="005F7E4B"/>
    <w:rsid w:val="006031AF"/>
    <w:rsid w:val="00603641"/>
    <w:rsid w:val="00603C29"/>
    <w:rsid w:val="00621B56"/>
    <w:rsid w:val="00637C11"/>
    <w:rsid w:val="00663BA2"/>
    <w:rsid w:val="006858A7"/>
    <w:rsid w:val="006B0D90"/>
    <w:rsid w:val="006B2173"/>
    <w:rsid w:val="006B58C6"/>
    <w:rsid w:val="006C64BB"/>
    <w:rsid w:val="006D0380"/>
    <w:rsid w:val="006D53FB"/>
    <w:rsid w:val="006D5EA5"/>
    <w:rsid w:val="006E7055"/>
    <w:rsid w:val="006F01A6"/>
    <w:rsid w:val="006F697D"/>
    <w:rsid w:val="0071360A"/>
    <w:rsid w:val="00713A17"/>
    <w:rsid w:val="0071557B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41227"/>
    <w:rsid w:val="0085533D"/>
    <w:rsid w:val="008730C1"/>
    <w:rsid w:val="00873550"/>
    <w:rsid w:val="00874AAA"/>
    <w:rsid w:val="00875BE6"/>
    <w:rsid w:val="008A0AE7"/>
    <w:rsid w:val="008B3399"/>
    <w:rsid w:val="008C3907"/>
    <w:rsid w:val="008C4D57"/>
    <w:rsid w:val="008F1AD2"/>
    <w:rsid w:val="008F5F86"/>
    <w:rsid w:val="00904E40"/>
    <w:rsid w:val="00915194"/>
    <w:rsid w:val="00937508"/>
    <w:rsid w:val="00956040"/>
    <w:rsid w:val="009562FD"/>
    <w:rsid w:val="009639EB"/>
    <w:rsid w:val="00965E7F"/>
    <w:rsid w:val="0096719C"/>
    <w:rsid w:val="00975468"/>
    <w:rsid w:val="0097592C"/>
    <w:rsid w:val="00977663"/>
    <w:rsid w:val="009808A2"/>
    <w:rsid w:val="00982048"/>
    <w:rsid w:val="00990D32"/>
    <w:rsid w:val="009A33BF"/>
    <w:rsid w:val="009A3831"/>
    <w:rsid w:val="009B74F0"/>
    <w:rsid w:val="009D49C5"/>
    <w:rsid w:val="009D5F1C"/>
    <w:rsid w:val="009E23F5"/>
    <w:rsid w:val="009E431C"/>
    <w:rsid w:val="009E638D"/>
    <w:rsid w:val="00A03B97"/>
    <w:rsid w:val="00A12397"/>
    <w:rsid w:val="00A12B4B"/>
    <w:rsid w:val="00A21D01"/>
    <w:rsid w:val="00A309E9"/>
    <w:rsid w:val="00A405D5"/>
    <w:rsid w:val="00A677CF"/>
    <w:rsid w:val="00A73274"/>
    <w:rsid w:val="00A83830"/>
    <w:rsid w:val="00A90A1E"/>
    <w:rsid w:val="00AA1C24"/>
    <w:rsid w:val="00AA4D2B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737F4"/>
    <w:rsid w:val="00B877B2"/>
    <w:rsid w:val="00B972A9"/>
    <w:rsid w:val="00B975A9"/>
    <w:rsid w:val="00BA26EE"/>
    <w:rsid w:val="00BA6E56"/>
    <w:rsid w:val="00BD7B6F"/>
    <w:rsid w:val="00BE27A3"/>
    <w:rsid w:val="00BF38AF"/>
    <w:rsid w:val="00BF3921"/>
    <w:rsid w:val="00C1459D"/>
    <w:rsid w:val="00C147D1"/>
    <w:rsid w:val="00C16DC6"/>
    <w:rsid w:val="00C24AE7"/>
    <w:rsid w:val="00C35AC8"/>
    <w:rsid w:val="00C40469"/>
    <w:rsid w:val="00C44F4D"/>
    <w:rsid w:val="00C45CB2"/>
    <w:rsid w:val="00C54939"/>
    <w:rsid w:val="00C84573"/>
    <w:rsid w:val="00C877D8"/>
    <w:rsid w:val="00C87AD1"/>
    <w:rsid w:val="00CA5C4D"/>
    <w:rsid w:val="00CB759A"/>
    <w:rsid w:val="00CC204D"/>
    <w:rsid w:val="00CD22FB"/>
    <w:rsid w:val="00CE0349"/>
    <w:rsid w:val="00CE47D2"/>
    <w:rsid w:val="00D03241"/>
    <w:rsid w:val="00D10320"/>
    <w:rsid w:val="00D20755"/>
    <w:rsid w:val="00D332B9"/>
    <w:rsid w:val="00D376AB"/>
    <w:rsid w:val="00D552A5"/>
    <w:rsid w:val="00D76C38"/>
    <w:rsid w:val="00D802C0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31762"/>
    <w:rsid w:val="00E40C64"/>
    <w:rsid w:val="00E4235B"/>
    <w:rsid w:val="00E47A06"/>
    <w:rsid w:val="00E52DD3"/>
    <w:rsid w:val="00E5380C"/>
    <w:rsid w:val="00E53CC2"/>
    <w:rsid w:val="00E646A1"/>
    <w:rsid w:val="00E76872"/>
    <w:rsid w:val="00EA5C70"/>
    <w:rsid w:val="00EB330B"/>
    <w:rsid w:val="00EB41AE"/>
    <w:rsid w:val="00EC279C"/>
    <w:rsid w:val="00ED0D2C"/>
    <w:rsid w:val="00ED7792"/>
    <w:rsid w:val="00ED7A4C"/>
    <w:rsid w:val="00EE180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6973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135A031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239931F-D263-4638-9448-7C5F3617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619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BM</cp:lastModifiedBy>
  <cp:revision>3</cp:revision>
  <cp:lastPrinted>2019-01-14T10:42:00Z</cp:lastPrinted>
  <dcterms:created xsi:type="dcterms:W3CDTF">2021-10-18T21:09:00Z</dcterms:created>
  <dcterms:modified xsi:type="dcterms:W3CDTF">2021-10-18T21:18:00Z</dcterms:modified>
</cp:coreProperties>
</file>